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67725" w14:textId="77777777" w:rsidR="00F65531" w:rsidRPr="002F43F1" w:rsidRDefault="002F43F1" w:rsidP="002F43F1">
      <w:pPr>
        <w:spacing w:before="44" w:line="480" w:lineRule="exact"/>
        <w:ind w:left="2898" w:right="2800"/>
        <w:rPr>
          <w:rFonts w:asciiTheme="majorHAnsi" w:hAnsiTheme="majorHAnsi"/>
          <w:sz w:val="36"/>
          <w:szCs w:val="36"/>
        </w:rPr>
      </w:pPr>
      <w:r w:rsidRPr="002F43F1">
        <w:rPr>
          <w:rFonts w:asciiTheme="majorHAnsi" w:hAnsiTheme="majorHAnsi"/>
          <w:b/>
          <w:position w:val="-1"/>
          <w:sz w:val="36"/>
          <w:szCs w:val="36"/>
        </w:rPr>
        <w:t>Act</w:t>
      </w:r>
      <w:r w:rsidRPr="002F43F1">
        <w:rPr>
          <w:rFonts w:asciiTheme="majorHAnsi" w:hAnsiTheme="majorHAnsi"/>
          <w:b/>
          <w:spacing w:val="-7"/>
          <w:position w:val="-1"/>
          <w:sz w:val="36"/>
          <w:szCs w:val="36"/>
        </w:rPr>
        <w:t>r</w:t>
      </w:r>
      <w:r w:rsidRPr="002F43F1">
        <w:rPr>
          <w:rFonts w:asciiTheme="majorHAnsi" w:hAnsiTheme="majorHAnsi"/>
          <w:b/>
          <w:position w:val="-1"/>
          <w:sz w:val="36"/>
          <w:szCs w:val="36"/>
        </w:rPr>
        <w:t>ess</w:t>
      </w:r>
      <w:r w:rsidRPr="002F43F1">
        <w:rPr>
          <w:rFonts w:asciiTheme="majorHAnsi" w:hAnsiTheme="majorHAnsi"/>
          <w:b/>
          <w:spacing w:val="14"/>
          <w:position w:val="-1"/>
          <w:sz w:val="36"/>
          <w:szCs w:val="36"/>
        </w:rPr>
        <w:t xml:space="preserve"> </w:t>
      </w:r>
      <w:r w:rsidRPr="002F43F1">
        <w:rPr>
          <w:rFonts w:asciiTheme="majorHAnsi" w:hAnsiTheme="majorHAnsi"/>
          <w:b/>
          <w:w w:val="101"/>
          <w:position w:val="-1"/>
          <w:sz w:val="36"/>
          <w:szCs w:val="36"/>
        </w:rPr>
        <w:t>Name</w:t>
      </w:r>
    </w:p>
    <w:p w14:paraId="7F45C72A" w14:textId="77777777" w:rsidR="00F65531" w:rsidRPr="002F43F1" w:rsidRDefault="00F65531">
      <w:pPr>
        <w:spacing w:before="5" w:line="260" w:lineRule="exact"/>
        <w:rPr>
          <w:rFonts w:asciiTheme="majorHAnsi" w:hAnsiTheme="majorHAnsi"/>
          <w:sz w:val="26"/>
          <w:szCs w:val="26"/>
        </w:rPr>
        <w:sectPr w:rsidR="00F65531" w:rsidRPr="002F43F1">
          <w:type w:val="continuous"/>
          <w:pgSz w:w="8920" w:h="14500"/>
          <w:pgMar w:top="220" w:right="280" w:bottom="280" w:left="200" w:header="720" w:footer="720" w:gutter="0"/>
          <w:cols w:space="720"/>
        </w:sectPr>
      </w:pPr>
    </w:p>
    <w:p w14:paraId="3952FA7A" w14:textId="2AAC3686" w:rsidR="00F65531" w:rsidRPr="002F43F1" w:rsidRDefault="002F43F1">
      <w:pPr>
        <w:spacing w:before="95"/>
        <w:rPr>
          <w:rFonts w:asciiTheme="majorHAnsi" w:hAnsiTheme="majorHAnsi"/>
          <w:sz w:val="21"/>
          <w:szCs w:val="21"/>
        </w:rPr>
        <w:sectPr w:rsidR="00F65531" w:rsidRPr="002F43F1">
          <w:type w:val="continuous"/>
          <w:pgSz w:w="8920" w:h="14500"/>
          <w:pgMar w:top="220" w:right="280" w:bottom="280" w:left="200" w:header="720" w:footer="720" w:gutter="0"/>
          <w:cols w:num="2" w:space="720" w:equalWidth="0">
            <w:col w:w="3295" w:space="2013"/>
            <w:col w:w="3132"/>
          </w:cols>
        </w:sectPr>
      </w:pPr>
      <w:r w:rsidRPr="002F43F1">
        <w:rPr>
          <w:rFonts w:asciiTheme="majorHAnsi" w:hAnsiTheme="majorHAnsi"/>
        </w:rPr>
        <w:br w:type="column"/>
      </w:r>
    </w:p>
    <w:p w14:paraId="3F5FE9E5" w14:textId="77777777" w:rsidR="00F65531" w:rsidRPr="002F43F1" w:rsidRDefault="00F65531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5D9CCC48" w14:textId="77777777" w:rsidR="00F65531" w:rsidRPr="002F43F1" w:rsidRDefault="00F65531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5"/>
        <w:gridCol w:w="2076"/>
        <w:gridCol w:w="3498"/>
      </w:tblGrid>
      <w:tr w:rsidR="00F65531" w:rsidRPr="002F43F1" w14:paraId="5FCBA797" w14:textId="77777777">
        <w:trPr>
          <w:trHeight w:hRule="exact" w:val="967"/>
        </w:trPr>
        <w:tc>
          <w:tcPr>
            <w:tcW w:w="2645" w:type="dxa"/>
            <w:tcBorders>
              <w:top w:val="single" w:sz="10" w:space="0" w:color="000000"/>
              <w:left w:val="nil"/>
              <w:bottom w:val="nil"/>
              <w:right w:val="nil"/>
            </w:tcBorders>
          </w:tcPr>
          <w:p w14:paraId="6355DB0B" w14:textId="77777777" w:rsidR="00F65531" w:rsidRPr="002F43F1" w:rsidRDefault="00F65531">
            <w:pPr>
              <w:spacing w:before="9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6FC11C9F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5E73E19E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1EA34CEE" w14:textId="77777777" w:rsidR="00F65531" w:rsidRPr="002F43F1" w:rsidRDefault="002F43F1">
            <w:pPr>
              <w:ind w:left="45"/>
              <w:rPr>
                <w:rFonts w:asciiTheme="majorHAnsi" w:hAnsiTheme="majorHAnsi"/>
                <w:sz w:val="21"/>
                <w:szCs w:val="21"/>
              </w:rPr>
            </w:pPr>
            <w:r w:rsidRPr="002F43F1">
              <w:rPr>
                <w:rFonts w:asciiTheme="majorHAnsi" w:hAnsiTheme="majorHAnsi"/>
                <w:b/>
                <w:sz w:val="21"/>
                <w:szCs w:val="21"/>
                <w:u w:val="single" w:color="000000"/>
              </w:rPr>
              <w:t>FILM</w:t>
            </w:r>
          </w:p>
          <w:p w14:paraId="79CB1AD4" w14:textId="77777777" w:rsidR="00F65531" w:rsidRPr="002F43F1" w:rsidRDefault="002F43F1">
            <w:pPr>
              <w:spacing w:before="2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</w:t>
            </w:r>
            <w:r w:rsidRPr="002F43F1">
              <w:rPr>
                <w:rFonts w:asciiTheme="majorHAnsi" w:eastAsia="Arial" w:hAnsiTheme="majorHAnsi" w:cs="Arial"/>
                <w:spacing w:val="-5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W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XII</w:t>
            </w:r>
          </w:p>
        </w:tc>
        <w:tc>
          <w:tcPr>
            <w:tcW w:w="2076" w:type="dxa"/>
            <w:tcBorders>
              <w:top w:val="single" w:sz="10" w:space="0" w:color="000000"/>
              <w:left w:val="nil"/>
              <w:bottom w:val="nil"/>
              <w:right w:val="nil"/>
            </w:tcBorders>
          </w:tcPr>
          <w:p w14:paraId="7FD12515" w14:textId="77777777" w:rsidR="00F65531" w:rsidRPr="002F43F1" w:rsidRDefault="00F65531">
            <w:pPr>
              <w:spacing w:before="5" w:line="160" w:lineRule="exact"/>
              <w:rPr>
                <w:rFonts w:asciiTheme="majorHAnsi" w:hAnsiTheme="majorHAnsi"/>
                <w:sz w:val="17"/>
                <w:szCs w:val="17"/>
              </w:rPr>
            </w:pPr>
          </w:p>
          <w:p w14:paraId="15889064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33180640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3BB48863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17E10E37" w14:textId="77777777" w:rsidR="00F65531" w:rsidRPr="002F43F1" w:rsidRDefault="002F43F1">
            <w:pPr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Mathilda</w:t>
            </w:r>
          </w:p>
        </w:tc>
        <w:tc>
          <w:tcPr>
            <w:tcW w:w="3498" w:type="dxa"/>
            <w:tcBorders>
              <w:top w:val="single" w:sz="10" w:space="0" w:color="000000"/>
              <w:left w:val="nil"/>
              <w:bottom w:val="nil"/>
              <w:right w:val="nil"/>
            </w:tcBorders>
          </w:tcPr>
          <w:p w14:paraId="2FEB1C10" w14:textId="77777777" w:rsidR="00F65531" w:rsidRPr="002F43F1" w:rsidRDefault="00F65531">
            <w:pPr>
              <w:spacing w:before="5" w:line="160" w:lineRule="exact"/>
              <w:rPr>
                <w:rFonts w:asciiTheme="majorHAnsi" w:hAnsiTheme="majorHAnsi"/>
                <w:sz w:val="17"/>
                <w:szCs w:val="17"/>
              </w:rPr>
            </w:pPr>
          </w:p>
          <w:p w14:paraId="69A0619C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48CD88AB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1000F0A6" w14:textId="77777777" w:rsidR="00F65531" w:rsidRPr="002F43F1" w:rsidRDefault="00F65531">
            <w:pPr>
              <w:spacing w:line="200" w:lineRule="exact"/>
              <w:rPr>
                <w:rFonts w:asciiTheme="majorHAnsi" w:hAnsiTheme="majorHAnsi"/>
              </w:rPr>
            </w:pPr>
          </w:p>
          <w:p w14:paraId="0F1CD2B2" w14:textId="77777777" w:rsidR="00F65531" w:rsidRPr="002F43F1" w:rsidRDefault="002F43F1">
            <w:pPr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Lions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Gate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Films</w:t>
            </w:r>
          </w:p>
        </w:tc>
      </w:tr>
      <w:tr w:rsidR="00F65531" w:rsidRPr="002F43F1" w14:paraId="1C32178C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2E93D26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AMERICAN</w:t>
            </w:r>
            <w:r w:rsidRPr="002F43F1">
              <w:rPr>
                <w:rFonts w:asciiTheme="majorHAnsi" w:eastAsia="Arial" w:hAnsiTheme="majorHAnsi" w:cs="Arial"/>
                <w:spacing w:val="1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PIE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9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68DBA6DB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Debbie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D9D0769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Universal</w:t>
            </w:r>
            <w:r w:rsidRPr="002F43F1">
              <w:rPr>
                <w:rFonts w:asciiTheme="majorHAnsi" w:eastAsia="Arial" w:hAnsiTheme="majorHAnsi" w:cs="Arial"/>
                <w:spacing w:val="13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Pictures</w:t>
            </w:r>
          </w:p>
        </w:tc>
      </w:tr>
      <w:tr w:rsidR="00F65531" w:rsidRPr="002F43F1" w14:paraId="4ADC9FF0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48BE0583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NANNY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CE66083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Mrs.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2"/>
                <w:w w:val="102"/>
                <w:sz w:val="15"/>
                <w:szCs w:val="15"/>
              </w:rPr>
              <w:t>W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ells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D1146F9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Pictures</w:t>
            </w:r>
          </w:p>
        </w:tc>
      </w:tr>
      <w:tr w:rsidR="00F65531" w:rsidRPr="002F43F1" w14:paraId="76955895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0CF0A02B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Y</w:t>
            </w:r>
            <w:r w:rsidRPr="002F43F1">
              <w:rPr>
                <w:rFonts w:asciiTheme="majorHAnsi" w:eastAsia="Arial" w:hAnsiTheme="majorHAnsi" w:cs="Arial"/>
                <w:spacing w:val="5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JOB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63D4D45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Lead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8C9F3A7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-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Amy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Stuart</w:t>
            </w:r>
          </w:p>
        </w:tc>
      </w:tr>
      <w:tr w:rsidR="00F65531" w:rsidRPr="002F43F1" w14:paraId="3EA4F2D2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A744357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ENEMY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 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DOOR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9483A25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Lead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2EB799B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-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Alan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Ross</w:t>
            </w:r>
          </w:p>
        </w:tc>
      </w:tr>
      <w:tr w:rsidR="00F65531" w:rsidRPr="002F43F1" w14:paraId="3C445CC3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9042F04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48</w:t>
            </w:r>
            <w:r w:rsidRPr="002F43F1">
              <w:rPr>
                <w:rFonts w:asciiTheme="majorHAnsi" w:eastAsia="Arial" w:hAnsiTheme="majorHAnsi" w:cs="Arial"/>
                <w:spacing w:val="4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HOURS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08C864C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Lead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A08BCEA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Bernard</w:t>
            </w:r>
            <w:r w:rsidRPr="002F43F1">
              <w:rPr>
                <w:rFonts w:asciiTheme="majorHAnsi" w:eastAsia="Arial" w:hAnsiTheme="majorHAnsi" w:cs="Arial"/>
                <w:spacing w:val="1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Gibbs</w:t>
            </w:r>
          </w:p>
        </w:tc>
      </w:tr>
      <w:tr w:rsidR="00F65531" w:rsidRPr="002F43F1" w14:paraId="02EC65C7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5A77324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BREAKDOWN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3F8FECD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Lead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253C655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Mark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Dupre</w:t>
            </w:r>
          </w:p>
        </w:tc>
      </w:tr>
      <w:tr w:rsidR="00F65531" w:rsidRPr="002F43F1" w14:paraId="31C9B5F8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42092DED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BRIDEGROOM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7533C480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Supporting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5E064674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Cindy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Johnson</w:t>
            </w:r>
          </w:p>
        </w:tc>
      </w:tr>
      <w:tr w:rsidR="00F65531" w:rsidRPr="002F43F1" w14:paraId="52C2ACA7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256BF2A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</w:t>
            </w:r>
            <w:r w:rsidRPr="002F43F1">
              <w:rPr>
                <w:rFonts w:asciiTheme="majorHAnsi" w:eastAsia="Arial" w:hAnsiTheme="majorHAnsi" w:cs="Arial"/>
                <w:spacing w:val="-11"/>
                <w:w w:val="102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ANISLAUS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74F08074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Supporting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97CC5F2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Steve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Stanford</w:t>
            </w:r>
          </w:p>
        </w:tc>
      </w:tr>
      <w:tr w:rsidR="00F65531" w:rsidRPr="002F43F1" w14:paraId="1C9D12EF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11667769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9:30</w:t>
            </w:r>
            <w:r w:rsidRPr="002F43F1">
              <w:rPr>
                <w:rFonts w:asciiTheme="majorHAnsi" w:eastAsia="Arial" w:hAnsiTheme="majorHAnsi" w:cs="Arial"/>
                <w:spacing w:val="5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TRAIN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2FFAA79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Supporting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53BA7B1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4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Y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ann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Finn</w:t>
            </w:r>
          </w:p>
        </w:tc>
      </w:tr>
      <w:tr w:rsidR="00F65531" w:rsidRPr="002F43F1" w14:paraId="33DD6177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0EC284D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CORNUCOPIA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ED2E4C6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Supporting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B9F2864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Lulu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Figgs</w:t>
            </w:r>
          </w:p>
        </w:tc>
      </w:tr>
      <w:tr w:rsidR="00F65531" w:rsidRPr="002F43F1" w14:paraId="0F76810B" w14:textId="77777777">
        <w:trPr>
          <w:trHeight w:hRule="exact" w:val="251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4EF0E39A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DESPER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TE</w:t>
            </w:r>
            <w:r w:rsidRPr="002F43F1">
              <w:rPr>
                <w:rFonts w:asciiTheme="majorHAnsi" w:eastAsia="Arial" w:hAnsiTheme="majorHAnsi" w:cs="Arial"/>
                <w:spacing w:val="1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HUSBANDS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A586ED4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Supporting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DA0735C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Indie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Feature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Di</w:t>
            </w: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.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John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Smith</w:t>
            </w:r>
          </w:p>
        </w:tc>
      </w:tr>
      <w:tr w:rsidR="00F65531" w:rsidRPr="002F43F1" w14:paraId="78EE14D9" w14:textId="77777777">
        <w:trPr>
          <w:trHeight w:hRule="exact" w:val="31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04136C5" w14:textId="77777777" w:rsidR="00F65531" w:rsidRPr="002F43F1" w:rsidRDefault="002F43F1">
            <w:pPr>
              <w:spacing w:before="49"/>
              <w:ind w:left="45"/>
              <w:rPr>
                <w:rFonts w:asciiTheme="majorHAnsi" w:hAnsiTheme="majorHAnsi"/>
                <w:sz w:val="21"/>
                <w:szCs w:val="21"/>
              </w:rPr>
            </w:pPr>
            <w:r w:rsidRPr="002F43F1">
              <w:rPr>
                <w:rFonts w:asciiTheme="majorHAnsi" w:hAnsiTheme="majorHAnsi"/>
                <w:b/>
                <w:sz w:val="21"/>
                <w:szCs w:val="21"/>
                <w:u w:val="single" w:color="000000"/>
              </w:rPr>
              <w:t>TELEVISION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70DF111C" w14:textId="77777777" w:rsidR="00F65531" w:rsidRPr="002F43F1" w:rsidRDefault="00F65531">
            <w:pPr>
              <w:rPr>
                <w:rFonts w:asciiTheme="majorHAnsi" w:hAnsiTheme="majorHAnsi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38A04E71" w14:textId="77777777" w:rsidR="00F65531" w:rsidRPr="002F43F1" w:rsidRDefault="00F65531">
            <w:pPr>
              <w:rPr>
                <w:rFonts w:asciiTheme="majorHAnsi" w:hAnsiTheme="majorHAnsi"/>
              </w:rPr>
            </w:pPr>
          </w:p>
        </w:tc>
      </w:tr>
      <w:tr w:rsidR="00F65531" w:rsidRPr="002F43F1" w14:paraId="5F788764" w14:textId="77777777">
        <w:trPr>
          <w:trHeight w:hRule="exact" w:val="198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0A2B3D4" w14:textId="77777777" w:rsidR="00F65531" w:rsidRPr="002F43F1" w:rsidRDefault="002F43F1">
            <w:pPr>
              <w:spacing w:before="6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CSI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CD9B48A" w14:textId="77777777" w:rsidR="00F65531" w:rsidRPr="002F43F1" w:rsidRDefault="002F43F1">
            <w:pPr>
              <w:spacing w:before="6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Recurring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6EFFAE2" w14:textId="77777777" w:rsidR="00F65531" w:rsidRPr="002F43F1" w:rsidRDefault="002F43F1">
            <w:pPr>
              <w:spacing w:before="6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CBS</w:t>
            </w:r>
          </w:p>
        </w:tc>
      </w:tr>
      <w:tr w:rsidR="00F65531" w:rsidRPr="002F43F1" w14:paraId="7E8048E7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DEEF89F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BONES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3C4B7D0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CCC8E69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FOX</w:t>
            </w:r>
          </w:p>
        </w:tc>
      </w:tr>
      <w:tr w:rsidR="00F65531" w:rsidRPr="002F43F1" w14:paraId="064211F6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1A79C260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COLD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CASE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C22AB79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9192F8D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CBS</w:t>
            </w:r>
          </w:p>
        </w:tc>
      </w:tr>
      <w:tr w:rsidR="00F65531" w:rsidRPr="002F43F1" w14:paraId="7295F8F2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FB7C6C3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DESPER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TE</w:t>
            </w:r>
            <w:r w:rsidRPr="002F43F1">
              <w:rPr>
                <w:rFonts w:asciiTheme="majorHAnsi" w:eastAsia="Arial" w:hAnsiTheme="majorHAnsi" w:cs="Arial"/>
                <w:spacing w:val="1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HOUSEWIVES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850E9C0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13244C76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ABC</w:t>
            </w:r>
          </w:p>
        </w:tc>
      </w:tr>
      <w:tr w:rsidR="00F65531" w:rsidRPr="002F43F1" w14:paraId="3C717DA1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7E7C50F3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TWO AND</w:t>
            </w:r>
            <w:r w:rsidRPr="002F43F1">
              <w:rPr>
                <w:rFonts w:asciiTheme="majorHAnsi" w:eastAsia="Arial" w:hAnsiTheme="majorHAnsi" w:cs="Arial"/>
                <w:spacing w:val="-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pacing w:val="-5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HALF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MEN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023A6FFE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16E7248A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CBS</w:t>
            </w:r>
          </w:p>
        </w:tc>
      </w:tr>
      <w:tr w:rsidR="00F65531" w:rsidRPr="002F43F1" w14:paraId="7A8549F0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8ED5C82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UNTITLED</w:t>
            </w:r>
            <w:r w:rsidRPr="002F43F1">
              <w:rPr>
                <w:rFonts w:asciiTheme="majorHAnsi" w:eastAsia="Arial" w:hAnsiTheme="majorHAnsi" w:cs="Arial"/>
                <w:spacing w:val="1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PILOT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7502CAF4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Series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Regular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0730E9C8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CBS</w:t>
            </w:r>
          </w:p>
        </w:tc>
      </w:tr>
      <w:tr w:rsidR="00F65531" w:rsidRPr="002F43F1" w14:paraId="104C49D1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6726370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WOMEN</w:t>
            </w:r>
            <w:r w:rsidRPr="002F43F1">
              <w:rPr>
                <w:rFonts w:asciiTheme="majorHAnsi" w:eastAsia="Arial" w:hAnsiTheme="majorHAnsi" w:cs="Arial"/>
                <w:spacing w:val="13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OF</w:t>
            </w:r>
            <w:r w:rsidRPr="002F43F1">
              <w:rPr>
                <w:rFonts w:asciiTheme="majorHAnsi" w:eastAsia="Arial" w:hAnsiTheme="majorHAnsi" w:cs="Arial"/>
                <w:spacing w:val="3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WEST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D5DA537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Lead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1C980D8B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MOW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-</w:t>
            </w:r>
            <w:r w:rsidRPr="002F43F1">
              <w:rPr>
                <w:rFonts w:asciiTheme="majorHAnsi" w:eastAsia="Arial" w:hAnsiTheme="majorHAnsi" w:cs="Arial"/>
                <w:spacing w:val="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Lifetime</w:t>
            </w:r>
          </w:p>
        </w:tc>
      </w:tr>
      <w:tr w:rsidR="00F65531" w:rsidRPr="002F43F1" w14:paraId="1E7CCE87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9B892DE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STRONG</w:t>
            </w:r>
            <w:r w:rsidRPr="002F43F1">
              <w:rPr>
                <w:rFonts w:asciiTheme="majorHAnsi" w:eastAsia="Arial" w:hAnsiTheme="majorHAnsi" w:cs="Arial"/>
                <w:spacing w:val="14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MEDICINE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8E7347B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8D50063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Lifetime</w:t>
            </w:r>
          </w:p>
        </w:tc>
      </w:tr>
      <w:tr w:rsidR="00F65531" w:rsidRPr="002F43F1" w14:paraId="0080F55F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350BCE8F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BABYLON</w:t>
            </w:r>
            <w:r w:rsidRPr="002F43F1">
              <w:rPr>
                <w:rFonts w:asciiTheme="majorHAnsi" w:eastAsia="Arial" w:hAnsiTheme="majorHAnsi" w:cs="Arial"/>
                <w:spacing w:val="15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5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10022A9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1D3E77A7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TNT</w:t>
            </w:r>
          </w:p>
        </w:tc>
      </w:tr>
      <w:tr w:rsidR="00F65531" w:rsidRPr="002F43F1" w14:paraId="30FB8719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E51FDB9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ARG</w:t>
            </w:r>
            <w:r w:rsidRPr="002F43F1">
              <w:rPr>
                <w:rFonts w:asciiTheme="majorHAnsi" w:eastAsia="Arial" w:hAnsiTheme="majorHAnsi" w:cs="Arial"/>
                <w:spacing w:val="-11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TE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11"/>
                <w:w w:val="102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TLANTIS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A7F9599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Guest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B9AE978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SciFi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Channel</w:t>
            </w:r>
          </w:p>
        </w:tc>
      </w:tr>
      <w:tr w:rsidR="00F65531" w:rsidRPr="002F43F1" w14:paraId="197419AF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3C7A9024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LOST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4F8888C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0D9B4A0A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ABC</w:t>
            </w:r>
          </w:p>
        </w:tc>
      </w:tr>
      <w:tr w:rsidR="00F65531" w:rsidRPr="002F43F1" w14:paraId="026B2012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1609FCF5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24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83A0731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0532A185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NBC</w:t>
            </w:r>
          </w:p>
        </w:tc>
      </w:tr>
      <w:tr w:rsidR="00F65531" w:rsidRPr="002F43F1" w14:paraId="6E2CE4FF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2BA0138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SCRUBS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4CDA168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FB5D804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NBC</w:t>
            </w:r>
          </w:p>
        </w:tc>
      </w:tr>
      <w:tr w:rsidR="00F65531" w:rsidRPr="002F43F1" w14:paraId="6C51BCB6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4B59F8C8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GREY'S</w:t>
            </w:r>
            <w:r w:rsidRPr="002F43F1">
              <w:rPr>
                <w:rFonts w:asciiTheme="majorHAnsi" w:eastAsia="Arial" w:hAnsiTheme="majorHAnsi" w:cs="Arial"/>
                <w:spacing w:val="4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AN</w:t>
            </w:r>
            <w:r w:rsidRPr="002F43F1">
              <w:rPr>
                <w:rFonts w:asciiTheme="majorHAnsi" w:eastAsia="Arial" w:hAnsiTheme="majorHAnsi" w:cs="Arial"/>
                <w:spacing w:val="-11"/>
                <w:w w:val="102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pacing w:val="-2"/>
                <w:w w:val="102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OMY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5A9EB18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2ACDAC5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ABC</w:t>
            </w:r>
          </w:p>
        </w:tc>
      </w:tr>
      <w:tr w:rsidR="00F65531" w:rsidRPr="002F43F1" w14:paraId="6A25D9FA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16C189C8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DEADWOOD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9CF7448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6ACB197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HBO</w:t>
            </w:r>
          </w:p>
        </w:tc>
      </w:tr>
      <w:tr w:rsidR="00F65531" w:rsidRPr="002F43F1" w14:paraId="4F7051F7" w14:textId="77777777">
        <w:trPr>
          <w:trHeight w:hRule="exact" w:val="384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492829C8" w14:textId="77777777" w:rsidR="00F65531" w:rsidRPr="002F43F1" w:rsidRDefault="002F43F1">
            <w:pPr>
              <w:spacing w:before="5" w:line="260" w:lineRule="auto"/>
              <w:ind w:left="40" w:right="2118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NCIS MONK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4D7AEF5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  <w:p w14:paraId="015FA38E" w14:textId="77777777" w:rsidR="00F65531" w:rsidRPr="002F43F1" w:rsidRDefault="002F43F1">
            <w:pPr>
              <w:spacing w:before="14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Co-Star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D123B0D" w14:textId="77777777" w:rsidR="00F65531" w:rsidRPr="002F43F1" w:rsidRDefault="002F43F1">
            <w:pPr>
              <w:spacing w:before="5" w:line="260" w:lineRule="auto"/>
              <w:ind w:left="407" w:right="2741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CBS NBC</w:t>
            </w:r>
          </w:p>
        </w:tc>
      </w:tr>
      <w:tr w:rsidR="00F65531" w:rsidRPr="002F43F1" w14:paraId="1363599E" w14:textId="77777777">
        <w:trPr>
          <w:trHeight w:hRule="exact" w:val="241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30559C8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GENERAL</w:t>
            </w:r>
            <w:r w:rsidRPr="002F43F1">
              <w:rPr>
                <w:rFonts w:asciiTheme="majorHAnsi" w:eastAsia="Arial" w:hAnsiTheme="majorHAnsi" w:cs="Arial"/>
                <w:spacing w:val="10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HOSPI</w:t>
            </w:r>
            <w:r w:rsidRPr="002F43F1">
              <w:rPr>
                <w:rFonts w:asciiTheme="majorHAnsi" w:eastAsia="Arial" w:hAnsiTheme="majorHAnsi" w:cs="Arial"/>
                <w:spacing w:val="-11"/>
                <w:w w:val="102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AL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F521A76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Recurring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BCDDB50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ABC</w:t>
            </w:r>
          </w:p>
        </w:tc>
      </w:tr>
      <w:tr w:rsidR="00F65531" w:rsidRPr="002F43F1" w14:paraId="0BD078C7" w14:textId="77777777">
        <w:trPr>
          <w:trHeight w:hRule="exact"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571B5CC" w14:textId="77777777" w:rsidR="00F65531" w:rsidRPr="002F43F1" w:rsidRDefault="002F43F1">
            <w:pPr>
              <w:spacing w:before="40"/>
              <w:ind w:left="45"/>
              <w:rPr>
                <w:rFonts w:asciiTheme="majorHAnsi" w:hAnsiTheme="majorHAnsi"/>
                <w:sz w:val="21"/>
                <w:szCs w:val="21"/>
              </w:rPr>
            </w:pPr>
            <w:r w:rsidRPr="002F43F1">
              <w:rPr>
                <w:rFonts w:asciiTheme="majorHAnsi" w:hAnsiTheme="majorHAnsi"/>
                <w:b/>
                <w:sz w:val="21"/>
                <w:szCs w:val="21"/>
                <w:u w:val="single" w:color="000000"/>
              </w:rPr>
              <w:t>THE</w:t>
            </w:r>
            <w:r w:rsidRPr="002F43F1">
              <w:rPr>
                <w:rFonts w:asciiTheme="majorHAnsi" w:hAnsiTheme="majorHAnsi"/>
                <w:b/>
                <w:spacing w:val="-15"/>
                <w:sz w:val="21"/>
                <w:szCs w:val="21"/>
                <w:u w:val="single" w:color="000000"/>
              </w:rPr>
              <w:t>A</w:t>
            </w:r>
            <w:r w:rsidRPr="002F43F1">
              <w:rPr>
                <w:rFonts w:asciiTheme="majorHAnsi" w:hAnsiTheme="majorHAnsi"/>
                <w:b/>
                <w:sz w:val="21"/>
                <w:szCs w:val="21"/>
                <w:u w:val="single" w:color="000000"/>
              </w:rPr>
              <w:t>TER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658442D" w14:textId="77777777" w:rsidR="00F65531" w:rsidRPr="002F43F1" w:rsidRDefault="00F65531">
            <w:pPr>
              <w:rPr>
                <w:rFonts w:asciiTheme="majorHAnsi" w:hAnsiTheme="majorHAnsi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133C4FDC" w14:textId="77777777" w:rsidR="00F65531" w:rsidRPr="002F43F1" w:rsidRDefault="00F65531">
            <w:pPr>
              <w:rPr>
                <w:rFonts w:asciiTheme="majorHAnsi" w:hAnsiTheme="majorHAnsi"/>
              </w:rPr>
            </w:pPr>
          </w:p>
        </w:tc>
      </w:tr>
      <w:tr w:rsidR="00F65531" w:rsidRPr="002F43F1" w14:paraId="48548BDC" w14:textId="77777777">
        <w:trPr>
          <w:trHeight w:hRule="exact" w:val="198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7B61334" w14:textId="77777777" w:rsidR="00F65531" w:rsidRPr="002F43F1" w:rsidRDefault="002F43F1">
            <w:pPr>
              <w:spacing w:before="6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WIT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7F0B9278" w14:textId="77777777" w:rsidR="00F65531" w:rsidRPr="002F43F1" w:rsidRDefault="002F43F1">
            <w:pPr>
              <w:spacing w:before="6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Susie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Monahan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9FF0AF7" w14:textId="77777777" w:rsidR="00F65531" w:rsidRPr="002F43F1" w:rsidRDefault="002F43F1">
            <w:pPr>
              <w:spacing w:before="6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Ahmanson</w:t>
            </w:r>
            <w:r w:rsidRPr="002F43F1">
              <w:rPr>
                <w:rFonts w:asciiTheme="majorHAnsi" w:eastAsia="Arial" w:hAnsiTheme="majorHAnsi" w:cs="Arial"/>
                <w:spacing w:val="13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Theatre</w:t>
            </w:r>
          </w:p>
        </w:tc>
      </w:tr>
      <w:tr w:rsidR="00F65531" w:rsidRPr="002F43F1" w14:paraId="5A403B5A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E864093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ENCHANTED</w:t>
            </w:r>
            <w:r w:rsidRPr="002F43F1">
              <w:rPr>
                <w:rFonts w:asciiTheme="majorHAnsi" w:eastAsia="Arial" w:hAnsiTheme="majorHAnsi" w:cs="Arial"/>
                <w:spacing w:val="12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APRIL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F683673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Lotty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Wilton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BFD94BF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Pasadena</w:t>
            </w:r>
            <w:r w:rsidRPr="002F43F1">
              <w:rPr>
                <w:rFonts w:asciiTheme="majorHAnsi" w:eastAsia="Arial" w:hAnsiTheme="majorHAnsi" w:cs="Arial"/>
                <w:spacing w:val="14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Playhouse</w:t>
            </w:r>
          </w:p>
        </w:tc>
      </w:tr>
      <w:tr w:rsidR="00F65531" w:rsidRPr="002F43F1" w14:paraId="35F398D3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D31CEF9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BEIRUT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ADE1A26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Blue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59DE8AA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Kirk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Douglas</w:t>
            </w:r>
            <w:r w:rsidRPr="002F43F1">
              <w:rPr>
                <w:rFonts w:asciiTheme="majorHAnsi" w:eastAsia="Arial" w:hAnsiTheme="majorHAnsi" w:cs="Arial"/>
                <w:spacing w:val="10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Theatre</w:t>
            </w:r>
          </w:p>
        </w:tc>
      </w:tr>
      <w:tr w:rsidR="00F65531" w:rsidRPr="002F43F1" w14:paraId="5231C4F4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D3AB30A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MACBETH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FF35F0D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Lady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Macbeth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26923617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Laguna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Playhouse</w:t>
            </w:r>
          </w:p>
        </w:tc>
      </w:tr>
      <w:tr w:rsidR="00F65531" w:rsidRPr="002F43F1" w14:paraId="014C8122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A5DB21C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pacing w:val="-8"/>
                <w:sz w:val="15"/>
                <w:szCs w:val="15"/>
              </w:rPr>
              <w:t>F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ALLEN</w:t>
            </w:r>
            <w:r w:rsidRPr="002F43F1">
              <w:rPr>
                <w:rFonts w:asciiTheme="majorHAnsi" w:eastAsia="Arial" w:hAnsiTheme="majorHAnsi" w:cs="Arial"/>
                <w:spacing w:val="4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ANGELS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786C479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Julia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Sterroll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82C29CD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Ge</w:t>
            </w:r>
            <w:r w:rsidRPr="002F43F1">
              <w:rPr>
                <w:rFonts w:asciiTheme="majorHAnsi" w:eastAsia="Arial" w:hAnsiTheme="majorHAnsi" w:cs="Arial"/>
                <w:spacing w:val="-2"/>
                <w:sz w:val="15"/>
                <w:szCs w:val="15"/>
              </w:rPr>
              <w:t>f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fen</w:t>
            </w:r>
            <w:r w:rsidRPr="002F43F1">
              <w:rPr>
                <w:rFonts w:asciiTheme="majorHAnsi" w:eastAsia="Arial" w:hAnsiTheme="majorHAnsi" w:cs="Arial"/>
                <w:spacing w:val="10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Playhouse</w:t>
            </w:r>
          </w:p>
        </w:tc>
      </w:tr>
      <w:tr w:rsidR="00F65531" w:rsidRPr="002F43F1" w14:paraId="6BCBC86E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6F0298CA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HEDDA</w:t>
            </w:r>
            <w:r w:rsidRPr="002F43F1">
              <w:rPr>
                <w:rFonts w:asciiTheme="majorHAnsi" w:eastAsia="Arial" w:hAnsiTheme="majorHAnsi" w:cs="Arial"/>
                <w:spacing w:val="3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GABBLER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51AC7A5D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Mrs.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Elvsted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0DF2643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Mark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17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aper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Forum</w:t>
            </w:r>
          </w:p>
        </w:tc>
      </w:tr>
      <w:tr w:rsidR="00F65531" w:rsidRPr="002F43F1" w14:paraId="61F18EBC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03D519FA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UNCLE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11"/>
                <w:w w:val="102"/>
                <w:sz w:val="15"/>
                <w:szCs w:val="15"/>
              </w:rPr>
              <w:t>V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AN</w:t>
            </w:r>
            <w:r w:rsidRPr="002F43F1">
              <w:rPr>
                <w:rFonts w:asciiTheme="majorHAnsi" w:eastAsia="Arial" w:hAnsiTheme="majorHAnsi" w:cs="Arial"/>
                <w:spacing w:val="-11"/>
                <w:w w:val="102"/>
                <w:sz w:val="15"/>
                <w:szCs w:val="15"/>
              </w:rPr>
              <w:t>Y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21524298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Helen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6BD19297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Actor's</w:t>
            </w:r>
            <w:r w:rsidRPr="002F43F1">
              <w:rPr>
                <w:rFonts w:asciiTheme="majorHAnsi" w:eastAsia="Arial" w:hAnsiTheme="majorHAnsi" w:cs="Arial"/>
                <w:spacing w:val="10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Gang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Theatre</w:t>
            </w:r>
          </w:p>
        </w:tc>
      </w:tr>
      <w:tr w:rsidR="00F65531" w:rsidRPr="002F43F1" w14:paraId="5DA24DAA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0AFDA116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SUMMER</w:t>
            </w:r>
            <w:r w:rsidRPr="002F43F1">
              <w:rPr>
                <w:rFonts w:asciiTheme="majorHAnsi" w:eastAsia="Arial" w:hAnsiTheme="majorHAnsi" w:cs="Arial"/>
                <w:spacing w:val="6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AND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SMOKE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3F1973DA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Alma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E7E4823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Odyssey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Theatre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Ensemble</w:t>
            </w:r>
          </w:p>
        </w:tc>
      </w:tr>
      <w:tr w:rsidR="00F65531" w:rsidRPr="002F43F1" w14:paraId="0A775E48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368A62A0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BABY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DANCE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75F6753B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pacing w:val="-5"/>
                <w:w w:val="102"/>
                <w:sz w:val="15"/>
                <w:szCs w:val="15"/>
              </w:rPr>
              <w:t>W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anda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0AFC41DC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Colony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Theatre</w:t>
            </w:r>
          </w:p>
        </w:tc>
      </w:tr>
      <w:tr w:rsidR="00F65531" w:rsidRPr="002F43F1" w14:paraId="090D1BB9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0689CF7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MOUSETRAP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685A7B08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Miss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Casewell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722ED0CC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Odyssey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Theatre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Ensemble</w:t>
            </w:r>
          </w:p>
        </w:tc>
      </w:tr>
      <w:tr w:rsidR="00F65531" w:rsidRPr="002F43F1" w14:paraId="7ADDC9BD" w14:textId="77777777">
        <w:trPr>
          <w:trHeight w:hRule="exact" w:val="197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56ED3430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DETECTIVE</w:t>
            </w:r>
            <w:r w:rsidRPr="002F43F1">
              <w:rPr>
                <w:rFonts w:asciiTheme="majorHAnsi" w:eastAsia="Arial" w:hAnsiTheme="majorHAnsi" w:cs="Arial"/>
                <w:spacing w:val="1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S</w:t>
            </w:r>
            <w:r w:rsidRPr="002F43F1">
              <w:rPr>
                <w:rFonts w:asciiTheme="majorHAnsi" w:eastAsia="Arial" w:hAnsiTheme="majorHAnsi" w:cs="Arial"/>
                <w:spacing w:val="-2"/>
                <w:w w:val="102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O</w:t>
            </w:r>
            <w:r w:rsidRPr="002F43F1">
              <w:rPr>
                <w:rFonts w:asciiTheme="majorHAnsi" w:eastAsia="Arial" w:hAnsiTheme="majorHAnsi" w:cs="Arial"/>
                <w:spacing w:val="-2"/>
                <w:w w:val="102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Y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64F8072D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Mary</w:t>
            </w:r>
            <w:r w:rsidRPr="002F43F1">
              <w:rPr>
                <w:rFonts w:asciiTheme="majorHAnsi" w:eastAsia="Arial" w:hAnsiTheme="majorHAnsi" w:cs="Arial"/>
                <w:spacing w:val="8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McLeod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1A383F36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Blank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Theatre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Company</w:t>
            </w:r>
          </w:p>
        </w:tc>
      </w:tr>
      <w:tr w:rsidR="00F65531" w:rsidRPr="002F43F1" w14:paraId="2B77F158" w14:textId="77777777">
        <w:trPr>
          <w:trHeight w:hRule="exact" w:val="27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299150AC" w14:textId="77777777" w:rsidR="00F65531" w:rsidRPr="002F43F1" w:rsidRDefault="002F43F1">
            <w:pPr>
              <w:spacing w:before="5"/>
              <w:ind w:left="40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</w:t>
            </w:r>
            <w:r w:rsidRPr="002F43F1">
              <w:rPr>
                <w:rFonts w:asciiTheme="majorHAnsi" w:eastAsia="Arial" w:hAnsiTheme="majorHAnsi" w:cs="Arial"/>
                <w:spacing w:val="-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A</w:t>
            </w:r>
            <w:r w:rsidRPr="002F43F1">
              <w:rPr>
                <w:rFonts w:asciiTheme="majorHAnsi" w:eastAsia="Arial" w:hAnsiTheme="majorHAnsi" w:cs="Arial"/>
                <w:spacing w:val="-2"/>
                <w:sz w:val="15"/>
                <w:szCs w:val="15"/>
              </w:rPr>
              <w:t>R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</w:t>
            </w:r>
            <w:r w:rsidRPr="002F43F1">
              <w:rPr>
                <w:rFonts w:asciiTheme="majorHAnsi" w:eastAsia="Arial" w:hAnsiTheme="majorHAnsi" w:cs="Arial"/>
                <w:spacing w:val="5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OF</w:t>
            </w:r>
            <w:r w:rsidRPr="002F43F1">
              <w:rPr>
                <w:rFonts w:asciiTheme="majorHAnsi" w:eastAsia="Arial" w:hAnsiTheme="majorHAnsi" w:cs="Arial"/>
                <w:spacing w:val="5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DINING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46D09772" w14:textId="77777777" w:rsidR="00F65531" w:rsidRPr="002F43F1" w:rsidRDefault="002F43F1">
            <w:pPr>
              <w:spacing w:before="5"/>
              <w:ind w:left="602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Nessa</w:t>
            </w:r>
            <w:r w:rsidRPr="002F43F1">
              <w:rPr>
                <w:rFonts w:asciiTheme="majorHAnsi" w:eastAsia="Arial" w:hAnsiTheme="majorHAnsi" w:cs="Arial"/>
                <w:spacing w:val="9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pacing w:val="-8"/>
                <w:w w:val="102"/>
                <w:sz w:val="15"/>
                <w:szCs w:val="15"/>
              </w:rPr>
              <w:t>V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ox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14:paraId="4B4EDCC3" w14:textId="77777777" w:rsidR="00F65531" w:rsidRPr="002F43F1" w:rsidRDefault="002F43F1">
            <w:pPr>
              <w:spacing w:before="5"/>
              <w:ind w:left="407"/>
              <w:rPr>
                <w:rFonts w:asciiTheme="majorHAnsi" w:eastAsia="Arial" w:hAnsiTheme="majorHAnsi" w:cs="Arial"/>
                <w:sz w:val="15"/>
                <w:szCs w:val="15"/>
              </w:rPr>
            </w:pP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Blank</w:t>
            </w:r>
            <w:r w:rsidRPr="002F43F1">
              <w:rPr>
                <w:rFonts w:asciiTheme="majorHAnsi" w:eastAsia="Arial" w:hAnsiTheme="majorHAnsi" w:cs="Arial"/>
                <w:spacing w:val="7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sz w:val="15"/>
                <w:szCs w:val="15"/>
              </w:rPr>
              <w:t>Theatre</w:t>
            </w:r>
            <w:r w:rsidRPr="002F43F1">
              <w:rPr>
                <w:rFonts w:asciiTheme="majorHAnsi" w:eastAsia="Arial" w:hAnsiTheme="majorHAnsi" w:cs="Arial"/>
                <w:spacing w:val="11"/>
                <w:sz w:val="15"/>
                <w:szCs w:val="15"/>
              </w:rPr>
              <w:t xml:space="preserve"> </w:t>
            </w:r>
            <w:r w:rsidRPr="002F43F1">
              <w:rPr>
                <w:rFonts w:asciiTheme="majorHAnsi" w:eastAsia="Arial" w:hAnsiTheme="majorHAnsi" w:cs="Arial"/>
                <w:w w:val="102"/>
                <w:sz w:val="15"/>
                <w:szCs w:val="15"/>
              </w:rPr>
              <w:t>Company</w:t>
            </w:r>
          </w:p>
        </w:tc>
      </w:tr>
    </w:tbl>
    <w:p w14:paraId="337281E7" w14:textId="77777777" w:rsidR="00F65531" w:rsidRPr="002F43F1" w:rsidRDefault="00F65531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4AEE58F4" w14:textId="77777777" w:rsidR="00F65531" w:rsidRPr="002F43F1" w:rsidRDefault="002F43F1">
      <w:pPr>
        <w:spacing w:before="34"/>
        <w:ind w:left="153"/>
        <w:rPr>
          <w:rFonts w:asciiTheme="majorHAnsi" w:hAnsiTheme="majorHAnsi"/>
          <w:sz w:val="21"/>
          <w:szCs w:val="21"/>
        </w:rPr>
      </w:pPr>
      <w:r w:rsidRPr="002F43F1">
        <w:rPr>
          <w:rFonts w:asciiTheme="majorHAnsi" w:hAnsiTheme="majorHAnsi"/>
          <w:b/>
          <w:sz w:val="21"/>
          <w:szCs w:val="21"/>
          <w:u w:val="single" w:color="000000"/>
        </w:rPr>
        <w:t>TRAINING</w:t>
      </w:r>
    </w:p>
    <w:p w14:paraId="34D760E8" w14:textId="77777777" w:rsidR="00F65531" w:rsidRPr="002F43F1" w:rsidRDefault="002F43F1">
      <w:pPr>
        <w:spacing w:before="25"/>
        <w:ind w:left="148"/>
        <w:rPr>
          <w:rFonts w:asciiTheme="majorHAnsi" w:eastAsia="Arial" w:hAnsiTheme="majorHAnsi" w:cs="Arial"/>
          <w:sz w:val="15"/>
          <w:szCs w:val="15"/>
        </w:rPr>
      </w:pPr>
      <w:r w:rsidRPr="002F43F1">
        <w:rPr>
          <w:rFonts w:asciiTheme="majorHAnsi" w:eastAsia="Arial" w:hAnsiTheme="majorHAnsi" w:cs="Arial"/>
          <w:sz w:val="15"/>
          <w:szCs w:val="15"/>
        </w:rPr>
        <w:t>NAME</w:t>
      </w:r>
      <w:r w:rsidRPr="002F43F1">
        <w:rPr>
          <w:rFonts w:asciiTheme="majorHAnsi" w:eastAsia="Arial" w:hAnsiTheme="majorHAnsi" w:cs="Arial"/>
          <w:spacing w:val="10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OF</w:t>
      </w:r>
      <w:r w:rsidRPr="002F43F1">
        <w:rPr>
          <w:rFonts w:asciiTheme="majorHAnsi" w:eastAsia="Arial" w:hAnsiTheme="majorHAnsi" w:cs="Arial"/>
          <w:spacing w:val="5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SCHOOL</w:t>
      </w:r>
      <w:r w:rsidRPr="002F43F1">
        <w:rPr>
          <w:rFonts w:asciiTheme="majorHAnsi" w:eastAsia="Arial" w:hAnsiTheme="majorHAnsi" w:cs="Arial"/>
          <w:spacing w:val="9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(M</w:t>
      </w:r>
      <w:r w:rsidRPr="002F43F1">
        <w:rPr>
          <w:rFonts w:asciiTheme="majorHAnsi" w:eastAsia="Arial" w:hAnsiTheme="majorHAnsi" w:cs="Arial"/>
          <w:spacing w:val="-8"/>
          <w:sz w:val="15"/>
          <w:szCs w:val="15"/>
        </w:rPr>
        <w:t>F</w:t>
      </w:r>
      <w:r w:rsidRPr="002F43F1">
        <w:rPr>
          <w:rFonts w:asciiTheme="majorHAnsi" w:eastAsia="Arial" w:hAnsiTheme="majorHAnsi" w:cs="Arial"/>
          <w:sz w:val="15"/>
          <w:szCs w:val="15"/>
        </w:rPr>
        <w:t>A in</w:t>
      </w:r>
      <w:r w:rsidRPr="002F43F1">
        <w:rPr>
          <w:rFonts w:asciiTheme="majorHAnsi" w:eastAsia="Arial" w:hAnsiTheme="majorHAnsi" w:cs="Arial"/>
          <w:spacing w:val="-5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w w:val="102"/>
          <w:sz w:val="15"/>
          <w:szCs w:val="15"/>
        </w:rPr>
        <w:t>Acting)</w:t>
      </w:r>
    </w:p>
    <w:p w14:paraId="45AD7D12" w14:textId="77777777" w:rsidR="00F65531" w:rsidRPr="002F43F1" w:rsidRDefault="002F43F1">
      <w:pPr>
        <w:spacing w:before="24" w:line="273" w:lineRule="auto"/>
        <w:ind w:left="148" w:right="2279"/>
        <w:rPr>
          <w:rFonts w:asciiTheme="majorHAnsi" w:eastAsia="Arial" w:hAnsiTheme="majorHAnsi" w:cs="Arial"/>
          <w:sz w:val="15"/>
          <w:szCs w:val="15"/>
        </w:rPr>
      </w:pPr>
      <w:r w:rsidRPr="002F43F1">
        <w:rPr>
          <w:rFonts w:asciiTheme="majorHAnsi" w:eastAsia="Arial" w:hAnsiTheme="majorHAnsi" w:cs="Arial"/>
          <w:sz w:val="15"/>
          <w:szCs w:val="15"/>
        </w:rPr>
        <w:t>Royal</w:t>
      </w:r>
      <w:r w:rsidRPr="002F43F1">
        <w:rPr>
          <w:rFonts w:asciiTheme="majorHAnsi" w:eastAsia="Arial" w:hAnsiTheme="majorHAnsi" w:cs="Arial"/>
          <w:spacing w:val="1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Academy</w:t>
      </w:r>
      <w:r w:rsidRPr="002F43F1">
        <w:rPr>
          <w:rFonts w:asciiTheme="majorHAnsi" w:eastAsia="Arial" w:hAnsiTheme="majorHAnsi" w:cs="Arial"/>
          <w:spacing w:val="13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of</w:t>
      </w:r>
      <w:r w:rsidRPr="002F43F1">
        <w:rPr>
          <w:rFonts w:asciiTheme="majorHAnsi" w:eastAsia="Arial" w:hAnsiTheme="majorHAnsi" w:cs="Arial"/>
          <w:spacing w:val="3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Dramatic</w:t>
      </w:r>
      <w:r w:rsidRPr="002F43F1">
        <w:rPr>
          <w:rFonts w:asciiTheme="majorHAnsi" w:eastAsia="Arial" w:hAnsiTheme="majorHAnsi" w:cs="Arial"/>
          <w:spacing w:val="5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Arts</w:t>
      </w:r>
      <w:r w:rsidRPr="002F43F1">
        <w:rPr>
          <w:rFonts w:asciiTheme="majorHAnsi" w:eastAsia="Arial" w:hAnsiTheme="majorHAnsi" w:cs="Arial"/>
          <w:spacing w:val="6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(London):</w:t>
      </w:r>
      <w:r w:rsidRPr="002F43F1">
        <w:rPr>
          <w:rFonts w:asciiTheme="majorHAnsi" w:eastAsia="Arial" w:hAnsiTheme="majorHAnsi" w:cs="Arial"/>
          <w:spacing w:val="14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8-week</w:t>
      </w:r>
      <w:r w:rsidRPr="002F43F1">
        <w:rPr>
          <w:rFonts w:asciiTheme="majorHAnsi" w:eastAsia="Arial" w:hAnsiTheme="majorHAnsi" w:cs="Arial"/>
          <w:spacing w:val="11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intensive</w:t>
      </w:r>
      <w:r w:rsidRPr="002F43F1">
        <w:rPr>
          <w:rFonts w:asciiTheme="majorHAnsi" w:eastAsia="Arial" w:hAnsiTheme="majorHAnsi" w:cs="Arial"/>
          <w:spacing w:val="13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Shakespeare</w:t>
      </w:r>
      <w:r w:rsidRPr="002F43F1">
        <w:rPr>
          <w:rFonts w:asciiTheme="majorHAnsi" w:eastAsia="Arial" w:hAnsiTheme="majorHAnsi" w:cs="Arial"/>
          <w:spacing w:val="19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master</w:t>
      </w:r>
      <w:r w:rsidRPr="002F43F1">
        <w:rPr>
          <w:rFonts w:asciiTheme="majorHAnsi" w:eastAsia="Arial" w:hAnsiTheme="majorHAnsi" w:cs="Arial"/>
          <w:spacing w:val="10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w w:val="102"/>
          <w:sz w:val="15"/>
          <w:szCs w:val="15"/>
        </w:rPr>
        <w:t xml:space="preserve">class. </w:t>
      </w:r>
      <w:r w:rsidRPr="002F43F1">
        <w:rPr>
          <w:rFonts w:asciiTheme="majorHAnsi" w:eastAsia="Arial" w:hAnsiTheme="majorHAnsi" w:cs="Arial"/>
          <w:sz w:val="15"/>
          <w:szCs w:val="15"/>
        </w:rPr>
        <w:t>ACTING</w:t>
      </w:r>
      <w:r w:rsidRPr="002F43F1">
        <w:rPr>
          <w:rFonts w:asciiTheme="majorHAnsi" w:eastAsia="Arial" w:hAnsiTheme="majorHAnsi" w:cs="Arial"/>
          <w:spacing w:val="12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COACH:</w:t>
      </w:r>
      <w:r w:rsidRPr="002F43F1">
        <w:rPr>
          <w:rFonts w:asciiTheme="majorHAnsi" w:eastAsia="Arial" w:hAnsiTheme="majorHAnsi" w:cs="Arial"/>
          <w:spacing w:val="13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Name</w:t>
      </w:r>
      <w:r w:rsidRPr="002F43F1">
        <w:rPr>
          <w:rFonts w:asciiTheme="majorHAnsi" w:eastAsia="Arial" w:hAnsiTheme="majorHAnsi" w:cs="Arial"/>
          <w:spacing w:val="9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of</w:t>
      </w:r>
      <w:r w:rsidRPr="002F43F1">
        <w:rPr>
          <w:rFonts w:asciiTheme="majorHAnsi" w:eastAsia="Arial" w:hAnsiTheme="majorHAnsi" w:cs="Arial"/>
          <w:spacing w:val="3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w w:val="102"/>
          <w:sz w:val="15"/>
          <w:szCs w:val="15"/>
        </w:rPr>
        <w:t>coach.</w:t>
      </w:r>
    </w:p>
    <w:p w14:paraId="2BA3FEBF" w14:textId="77777777" w:rsidR="00F65531" w:rsidRPr="002F43F1" w:rsidRDefault="002F43F1">
      <w:pPr>
        <w:spacing w:before="79"/>
        <w:ind w:left="153"/>
        <w:rPr>
          <w:rFonts w:asciiTheme="majorHAnsi" w:hAnsiTheme="majorHAnsi"/>
          <w:sz w:val="21"/>
          <w:szCs w:val="21"/>
        </w:rPr>
      </w:pPr>
      <w:r w:rsidRPr="002F43F1">
        <w:rPr>
          <w:rFonts w:asciiTheme="majorHAnsi" w:hAnsiTheme="majorHAnsi"/>
          <w:b/>
          <w:sz w:val="21"/>
          <w:szCs w:val="21"/>
          <w:u w:val="single" w:color="000000"/>
        </w:rPr>
        <w:t>SPECIAL</w:t>
      </w:r>
      <w:r w:rsidRPr="002F43F1">
        <w:rPr>
          <w:rFonts w:asciiTheme="majorHAnsi" w:hAnsiTheme="majorHAnsi"/>
          <w:b/>
          <w:spacing w:val="-11"/>
          <w:sz w:val="21"/>
          <w:szCs w:val="21"/>
          <w:u w:val="single" w:color="000000"/>
        </w:rPr>
        <w:t xml:space="preserve"> </w:t>
      </w:r>
      <w:r w:rsidRPr="002F43F1">
        <w:rPr>
          <w:rFonts w:asciiTheme="majorHAnsi" w:hAnsiTheme="majorHAnsi"/>
          <w:b/>
          <w:sz w:val="21"/>
          <w:szCs w:val="21"/>
          <w:u w:val="single" w:color="000000"/>
        </w:rPr>
        <w:t>SKILLS</w:t>
      </w:r>
    </w:p>
    <w:p w14:paraId="4D70ABBE" w14:textId="77777777" w:rsidR="00F65531" w:rsidRPr="002F43F1" w:rsidRDefault="002F43F1">
      <w:pPr>
        <w:spacing w:before="25" w:line="273" w:lineRule="auto"/>
        <w:ind w:left="148" w:right="2031"/>
        <w:rPr>
          <w:rFonts w:asciiTheme="majorHAnsi" w:eastAsia="Arial" w:hAnsiTheme="majorHAnsi" w:cs="Arial"/>
          <w:sz w:val="15"/>
          <w:szCs w:val="15"/>
        </w:rPr>
      </w:pPr>
      <w:r w:rsidRPr="002F43F1">
        <w:rPr>
          <w:rFonts w:asciiTheme="majorHAnsi" w:eastAsia="Arial" w:hAnsiTheme="majorHAnsi" w:cs="Arial"/>
          <w:sz w:val="15"/>
          <w:szCs w:val="15"/>
        </w:rPr>
        <w:t>Fluent</w:t>
      </w:r>
      <w:r w:rsidRPr="002F43F1">
        <w:rPr>
          <w:rFonts w:asciiTheme="majorHAnsi" w:eastAsia="Arial" w:hAnsiTheme="majorHAnsi" w:cs="Arial"/>
          <w:spacing w:val="9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in</w:t>
      </w:r>
      <w:r w:rsidRPr="002F43F1">
        <w:rPr>
          <w:rFonts w:asciiTheme="majorHAnsi" w:eastAsia="Arial" w:hAnsiTheme="majorHAnsi" w:cs="Arial"/>
          <w:spacing w:val="3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Spanish</w:t>
      </w:r>
      <w:r w:rsidRPr="002F43F1">
        <w:rPr>
          <w:rFonts w:asciiTheme="majorHAnsi" w:eastAsia="Arial" w:hAnsiTheme="majorHAnsi" w:cs="Arial"/>
          <w:spacing w:val="12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and</w:t>
      </w:r>
      <w:r w:rsidRPr="002F43F1">
        <w:rPr>
          <w:rFonts w:asciiTheme="majorHAnsi" w:eastAsia="Arial" w:hAnsiTheme="majorHAnsi" w:cs="Arial"/>
          <w:spacing w:val="6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French,</w:t>
      </w:r>
      <w:r w:rsidRPr="002F43F1">
        <w:rPr>
          <w:rFonts w:asciiTheme="majorHAnsi" w:eastAsia="Arial" w:hAnsiTheme="majorHAnsi" w:cs="Arial"/>
          <w:spacing w:val="11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dialect</w:t>
      </w:r>
      <w:r w:rsidRPr="002F43F1">
        <w:rPr>
          <w:rFonts w:asciiTheme="majorHAnsi" w:eastAsia="Arial" w:hAnsiTheme="majorHAnsi" w:cs="Arial"/>
          <w:spacing w:val="10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expert,</w:t>
      </w:r>
      <w:r w:rsidRPr="002F43F1">
        <w:rPr>
          <w:rFonts w:asciiTheme="majorHAnsi" w:eastAsia="Arial" w:hAnsiTheme="majorHAnsi" w:cs="Arial"/>
          <w:spacing w:val="10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dubbing</w:t>
      </w:r>
      <w:r w:rsidRPr="002F43F1">
        <w:rPr>
          <w:rFonts w:asciiTheme="majorHAnsi" w:eastAsia="Arial" w:hAnsiTheme="majorHAnsi" w:cs="Arial"/>
          <w:spacing w:val="12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and</w:t>
      </w:r>
      <w:r w:rsidRPr="002F43F1">
        <w:rPr>
          <w:rFonts w:asciiTheme="majorHAnsi" w:eastAsia="Arial" w:hAnsiTheme="majorHAnsi" w:cs="Arial"/>
          <w:spacing w:val="6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animation</w:t>
      </w:r>
      <w:r w:rsidRPr="002F43F1">
        <w:rPr>
          <w:rFonts w:asciiTheme="majorHAnsi" w:eastAsia="Arial" w:hAnsiTheme="majorHAnsi" w:cs="Arial"/>
          <w:spacing w:val="14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voice-over</w:t>
      </w:r>
      <w:r w:rsidRPr="002F43F1">
        <w:rPr>
          <w:rFonts w:asciiTheme="majorHAnsi" w:eastAsia="Arial" w:hAnsiTheme="majorHAnsi" w:cs="Arial"/>
          <w:spacing w:val="15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w w:val="102"/>
          <w:sz w:val="15"/>
          <w:szCs w:val="15"/>
        </w:rPr>
        <w:t xml:space="preserve">experience, </w:t>
      </w:r>
      <w:r w:rsidRPr="002F43F1">
        <w:rPr>
          <w:rFonts w:asciiTheme="majorHAnsi" w:eastAsia="Arial" w:hAnsiTheme="majorHAnsi" w:cs="Arial"/>
          <w:sz w:val="15"/>
          <w:szCs w:val="15"/>
        </w:rPr>
        <w:t>swimming</w:t>
      </w:r>
      <w:r w:rsidRPr="002F43F1">
        <w:rPr>
          <w:rFonts w:asciiTheme="majorHAnsi" w:eastAsia="Arial" w:hAnsiTheme="majorHAnsi" w:cs="Arial"/>
          <w:spacing w:val="14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sz w:val="15"/>
          <w:szCs w:val="15"/>
        </w:rPr>
        <w:t>(competition</w:t>
      </w:r>
      <w:r w:rsidRPr="002F43F1">
        <w:rPr>
          <w:rFonts w:asciiTheme="majorHAnsi" w:eastAsia="Arial" w:hAnsiTheme="majorHAnsi" w:cs="Arial"/>
          <w:spacing w:val="17"/>
          <w:sz w:val="15"/>
          <w:szCs w:val="15"/>
        </w:rPr>
        <w:t xml:space="preserve"> </w:t>
      </w:r>
      <w:r w:rsidRPr="002F43F1">
        <w:rPr>
          <w:rFonts w:asciiTheme="majorHAnsi" w:eastAsia="Arial" w:hAnsiTheme="majorHAnsi" w:cs="Arial"/>
          <w:w w:val="102"/>
          <w:sz w:val="15"/>
          <w:szCs w:val="15"/>
        </w:rPr>
        <w:t>level).</w:t>
      </w:r>
    </w:p>
    <w:p w14:paraId="6A12D316" w14:textId="29ABD4F1" w:rsidR="00F65531" w:rsidRPr="002F43F1" w:rsidRDefault="00F65531">
      <w:pPr>
        <w:spacing w:before="26"/>
        <w:ind w:left="1487"/>
        <w:rPr>
          <w:rFonts w:asciiTheme="majorHAnsi" w:eastAsia="Calibri" w:hAnsiTheme="majorHAnsi" w:cs="Calibri"/>
          <w:sz w:val="14"/>
          <w:szCs w:val="14"/>
        </w:rPr>
      </w:pPr>
    </w:p>
    <w:sectPr w:rsidR="00F65531" w:rsidRPr="002F43F1">
      <w:type w:val="continuous"/>
      <w:pgSz w:w="8920" w:h="14500"/>
      <w:pgMar w:top="220" w:right="28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9901D3"/>
    <w:multiLevelType w:val="multilevel"/>
    <w:tmpl w:val="2F96D2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31"/>
    <w:rsid w:val="002F43F1"/>
    <w:rsid w:val="00F6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FD07"/>
  <w15:docId w15:val="{D3166C62-3B54-48D6-9D21-7AAD08BF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2021-03-17T14:04:00Z</dcterms:created>
  <dcterms:modified xsi:type="dcterms:W3CDTF">2021-03-17T14:07:00Z</dcterms:modified>
</cp:coreProperties>
</file>